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7001"/>
      </w:tblGrid>
      <w:tr w:rsidR="00761B46" w:rsidRPr="006255FE" w14:paraId="355DD3CB" w14:textId="77777777" w:rsidTr="00761B46">
        <w:tc>
          <w:tcPr>
            <w:tcW w:w="2626" w:type="dxa"/>
          </w:tcPr>
          <w:p w14:paraId="3B4B9AB7" w14:textId="77777777" w:rsidR="00761B46" w:rsidRPr="006255FE" w:rsidRDefault="00761B46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1" w:type="dxa"/>
          </w:tcPr>
          <w:p w14:paraId="5E7B2596" w14:textId="77777777" w:rsidR="00761B46" w:rsidRPr="006255FE" w:rsidRDefault="00761B46" w:rsidP="00C31977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Storitve prevozov za potrebe Ministrstva za zunanje in evropske zadeve za obdobje 36 mesecev</w:t>
            </w:r>
          </w:p>
        </w:tc>
      </w:tr>
      <w:tr w:rsidR="00761B46" w:rsidRPr="006255FE" w14:paraId="40C3F58B" w14:textId="77777777" w:rsidTr="00761B46">
        <w:tc>
          <w:tcPr>
            <w:tcW w:w="2626" w:type="dxa"/>
          </w:tcPr>
          <w:p w14:paraId="6B92E697" w14:textId="77777777" w:rsidR="00761B46" w:rsidRPr="00D80BCA" w:rsidRDefault="00761B46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D80BCA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1" w:type="dxa"/>
          </w:tcPr>
          <w:p w14:paraId="7DA51282" w14:textId="77777777" w:rsidR="00761B46" w:rsidRPr="00D80BCA" w:rsidRDefault="00761B46" w:rsidP="00C3197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D80BCA">
              <w:rPr>
                <w:rFonts w:ascii="Arial" w:hAnsi="Arial" w:cs="Arial"/>
                <w:b/>
                <w:szCs w:val="20"/>
              </w:rPr>
              <w:t>003/23 JN MZEZ</w:t>
            </w:r>
          </w:p>
        </w:tc>
      </w:tr>
    </w:tbl>
    <w:p w14:paraId="0AD34ED0" w14:textId="0D6F1311" w:rsidR="00214216" w:rsidRDefault="00214216" w:rsidP="00035AAB">
      <w:pPr>
        <w:jc w:val="center"/>
        <w:rPr>
          <w:rFonts w:ascii="Arial" w:hAnsi="Arial" w:cs="Arial"/>
          <w:b/>
          <w:sz w:val="24"/>
        </w:rPr>
      </w:pPr>
    </w:p>
    <w:p w14:paraId="793B3496" w14:textId="77777777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4F8E90D6" w:rsidR="00951C9E" w:rsidRPr="00894026" w:rsidRDefault="00951C9E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</w:t>
            </w:r>
            <w:r w:rsidRPr="00894026">
              <w:rPr>
                <w:rFonts w:ascii="Arial" w:hAnsi="Arial" w:cs="Arial"/>
                <w:b/>
                <w:bCs/>
                <w:szCs w:val="20"/>
              </w:rPr>
              <w:t>onudnik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0F482FB2" w14:textId="1EAF7274" w:rsidR="00951C9E" w:rsidRDefault="003B48EA" w:rsidP="00866ADF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4BC68E27" w14:textId="77777777" w:rsidR="003B48EA" w:rsidRPr="00641A6A" w:rsidRDefault="003B48EA" w:rsidP="00866ADF">
      <w:pPr>
        <w:jc w:val="both"/>
        <w:rPr>
          <w:rFonts w:ascii="Arial" w:hAnsi="Arial" w:cs="Arial"/>
          <w:szCs w:val="20"/>
        </w:rPr>
      </w:pPr>
    </w:p>
    <w:p w14:paraId="3F6E9F16" w14:textId="7AE03640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 w:rsidR="003B48EA"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11D9D2E1" w14:textId="77777777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6C7BCAF1" w14:textId="77777777" w:rsidR="001A6325" w:rsidRPr="00641A6A" w:rsidRDefault="001A6325" w:rsidP="001A6325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64256B25" w14:textId="0D5729EE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0A8C645A" w14:textId="77777777" w:rsidR="001A6325" w:rsidRPr="00641A6A" w:rsidRDefault="001A6325" w:rsidP="001A6325">
      <w:pPr>
        <w:ind w:left="567"/>
        <w:jc w:val="both"/>
        <w:rPr>
          <w:rFonts w:ascii="Arial" w:hAnsi="Arial" w:cs="Arial"/>
          <w:szCs w:val="20"/>
        </w:rPr>
      </w:pPr>
    </w:p>
    <w:p w14:paraId="46F2987A" w14:textId="3A1F231D" w:rsidR="001A6325" w:rsidRPr="00641A6A" w:rsidRDefault="001A6325" w:rsidP="001A632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</w:t>
      </w:r>
      <w:r w:rsidR="003B48EA">
        <w:rPr>
          <w:rFonts w:ascii="Arial" w:hAnsi="Arial" w:cs="Arial"/>
          <w:szCs w:val="20"/>
        </w:rPr>
        <w:t>sem</w:t>
      </w:r>
      <w:r>
        <w:rPr>
          <w:rFonts w:ascii="Arial" w:hAnsi="Arial" w:cs="Arial"/>
          <w:szCs w:val="20"/>
        </w:rPr>
        <w:t xml:space="preserve"> povezan</w:t>
      </w:r>
      <w:r w:rsidRPr="00641A6A">
        <w:rPr>
          <w:rFonts w:ascii="Arial" w:hAnsi="Arial" w:cs="Arial"/>
          <w:szCs w:val="20"/>
        </w:rPr>
        <w:t xml:space="preserve"> s funkc</w:t>
      </w:r>
      <w:r w:rsidR="003B48EA"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63D05A9B" w14:textId="5AB2EB88" w:rsidR="001A6325" w:rsidRPr="00641A6A" w:rsidRDefault="001A6325" w:rsidP="001A6325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.</w:t>
      </w:r>
    </w:p>
    <w:p w14:paraId="4B30E7CA" w14:textId="77777777" w:rsidR="001A6325" w:rsidRPr="00AB34D2" w:rsidRDefault="001A6325" w:rsidP="001A6325">
      <w:pPr>
        <w:jc w:val="both"/>
        <w:rPr>
          <w:rFonts w:ascii="Arial" w:hAnsi="Arial" w:cs="Arial"/>
          <w:szCs w:val="20"/>
        </w:rPr>
      </w:pPr>
    </w:p>
    <w:p w14:paraId="2E391769" w14:textId="370AC4CE" w:rsidR="001A6325" w:rsidRPr="00641A6A" w:rsidRDefault="001A6325" w:rsidP="001A6325">
      <w:pPr>
        <w:jc w:val="both"/>
        <w:rPr>
          <w:rFonts w:ascii="Arial" w:hAnsi="Arial" w:cs="Arial"/>
          <w:szCs w:val="20"/>
        </w:rPr>
      </w:pPr>
      <w:r w:rsidRPr="00AB34D2">
        <w:rPr>
          <w:rFonts w:ascii="Arial" w:hAnsi="Arial" w:cs="Arial"/>
          <w:szCs w:val="20"/>
        </w:rPr>
        <w:t xml:space="preserve">To izjavo podajam na podlagi petega odstavka 35. člena Zakona o integriteti in preprečevanju korupcije </w:t>
      </w:r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(Uradni list RS, št. </w:t>
      </w:r>
      <w:hyperlink r:id="rId8" w:tgtFrame="_blank" w:tooltip="Zakon o integriteti in preprečevanju korupcije (uradno prečiščeno besedilo)" w:history="1">
        <w:r w:rsidR="00AB34D2" w:rsidRPr="00AB34D2">
          <w:rPr>
            <w:rStyle w:val="Hyperlink"/>
            <w:rFonts w:ascii="Arial" w:hAnsi="Arial" w:cs="Arial"/>
            <w:bCs/>
            <w:szCs w:val="20"/>
            <w:shd w:val="clear" w:color="auto" w:fill="FFFFFF"/>
          </w:rPr>
          <w:t>69/11</w:t>
        </w:r>
      </w:hyperlink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="00AB34D2" w:rsidRPr="00AB34D2">
          <w:rPr>
            <w:rStyle w:val="Hyperlink"/>
            <w:rFonts w:ascii="Arial" w:hAnsi="Arial" w:cs="Arial"/>
            <w:bCs/>
            <w:szCs w:val="20"/>
            <w:shd w:val="clear" w:color="auto" w:fill="FFFFFF"/>
          </w:rPr>
          <w:t>158/20</w:t>
        </w:r>
      </w:hyperlink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, </w:t>
      </w:r>
      <w:hyperlink r:id="rId10" w:tgtFrame="_blank" w:tooltip="Zakon o debirokratizaciji" w:history="1">
        <w:r w:rsidR="00AB34D2" w:rsidRPr="00AB34D2">
          <w:rPr>
            <w:rStyle w:val="Hyperlink"/>
            <w:rFonts w:ascii="Arial" w:hAnsi="Arial" w:cs="Arial"/>
            <w:bCs/>
            <w:szCs w:val="20"/>
            <w:shd w:val="clear" w:color="auto" w:fill="FFFFFF"/>
          </w:rPr>
          <w:t>3/22</w:t>
        </w:r>
      </w:hyperlink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 xml:space="preserve"> – </w:t>
      </w:r>
      <w:proofErr w:type="spellStart"/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ZDeb</w:t>
      </w:r>
      <w:proofErr w:type="spellEnd"/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="00AB34D2" w:rsidRPr="00AB34D2">
          <w:rPr>
            <w:rStyle w:val="Hyperlink"/>
            <w:rFonts w:ascii="Arial" w:hAnsi="Arial" w:cs="Arial"/>
            <w:bCs/>
            <w:szCs w:val="20"/>
            <w:shd w:val="clear" w:color="auto" w:fill="FFFFFF"/>
          </w:rPr>
          <w:t>16/23</w:t>
        </w:r>
      </w:hyperlink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 xml:space="preserve"> – </w:t>
      </w:r>
      <w:proofErr w:type="spellStart"/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ZZPri</w:t>
      </w:r>
      <w:proofErr w:type="spellEnd"/>
      <w:r w:rsidR="00AB34D2" w:rsidRPr="00AB34D2">
        <w:rPr>
          <w:rFonts w:ascii="Arial" w:hAnsi="Arial" w:cs="Arial"/>
          <w:bCs/>
          <w:szCs w:val="20"/>
          <w:shd w:val="clear" w:color="auto" w:fill="FFFFFF"/>
        </w:rPr>
        <w:t>)</w:t>
      </w:r>
      <w:r w:rsidR="00AB34D2" w:rsidRPr="00AB34D2">
        <w:rPr>
          <w:rFonts w:ascii="Arial" w:hAnsi="Arial" w:cs="Arial"/>
          <w:szCs w:val="20"/>
        </w:rPr>
        <w:t xml:space="preserve">  </w:t>
      </w:r>
      <w:r w:rsidRPr="00AB34D2">
        <w:rPr>
          <w:rFonts w:ascii="Arial" w:hAnsi="Arial" w:cs="Arial"/>
          <w:szCs w:val="20"/>
        </w:rPr>
        <w:t>v postopku podeljevanja koncesije, sklepanja javno zasebnega partnerstva, postopku javnega naročanja ali pred</w:t>
      </w:r>
      <w:r w:rsidRPr="00641A6A">
        <w:rPr>
          <w:rFonts w:ascii="Arial" w:hAnsi="Arial" w:cs="Arial"/>
          <w:szCs w:val="20"/>
        </w:rPr>
        <w:t xml:space="preserve"> sklenitvijo pogodbe, če postopek javn</w:t>
      </w:r>
      <w:bookmarkStart w:id="0" w:name="_GoBack"/>
      <w:bookmarkEnd w:id="0"/>
      <w:r w:rsidRPr="00641A6A">
        <w:rPr>
          <w:rFonts w:ascii="Arial" w:hAnsi="Arial" w:cs="Arial"/>
          <w:szCs w:val="20"/>
        </w:rPr>
        <w:t>ega naročanja ni bil izveden.</w:t>
      </w:r>
    </w:p>
    <w:p w14:paraId="5AFEB5E6" w14:textId="31BF4024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0ECB975" w14:textId="77777777" w:rsidR="007B1295" w:rsidRPr="00167859" w:rsidRDefault="007B1295" w:rsidP="007B1295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4937987" w14:textId="77777777" w:rsidR="007B1295" w:rsidRDefault="007B1295" w:rsidP="007B1295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28A9D01D" w14:textId="77777777" w:rsidR="007B1295" w:rsidRDefault="007B1295" w:rsidP="007B1295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15A1B87D" w14:textId="77777777" w:rsidR="007B1295" w:rsidRDefault="007B1295" w:rsidP="007B1295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82F3F9D" w14:textId="77777777" w:rsidR="007B1295" w:rsidRDefault="007B1295" w:rsidP="007B1295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12"/>
      <w:footerReference w:type="default" r:id="rId13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6094FBF5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B34D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B34D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16334291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B34D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B34D2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601789AE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Obrazec P-13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68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1B46"/>
    <w:rsid w:val="007626D4"/>
    <w:rsid w:val="00764B2B"/>
    <w:rsid w:val="00773B86"/>
    <w:rsid w:val="0079538A"/>
    <w:rsid w:val="007B1295"/>
    <w:rsid w:val="007D714D"/>
    <w:rsid w:val="007E63CC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B34D2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Hyperlink">
    <w:name w:val="Hyperlink"/>
    <w:uiPriority w:val="99"/>
    <w:unhideWhenUsed/>
    <w:rsid w:val="00AB3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AC539A-1002-41D4-AC91-39C198A5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Polona Havliček</cp:lastModifiedBy>
  <cp:revision>9</cp:revision>
  <cp:lastPrinted>2017-10-09T07:27:00Z</cp:lastPrinted>
  <dcterms:created xsi:type="dcterms:W3CDTF">2022-09-16T09:11:00Z</dcterms:created>
  <dcterms:modified xsi:type="dcterms:W3CDTF">2023-03-28T08:53:00Z</dcterms:modified>
</cp:coreProperties>
</file>